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FB4E7" w14:textId="77777777" w:rsidR="0007428A" w:rsidRPr="0007428A" w:rsidRDefault="0007428A" w:rsidP="0007428A">
      <w:pPr>
        <w:ind w:left="4152" w:right="4118"/>
        <w:jc w:val="center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Laith Larsen</w:t>
      </w:r>
      <w:r w:rsidRPr="0007428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1E8B0B" w14:textId="393EC2B0" w:rsidR="006E0BAA" w:rsidRPr="0007428A" w:rsidRDefault="00EC475F" w:rsidP="0007428A">
      <w:pPr>
        <w:ind w:left="4152" w:right="4118"/>
        <w:jc w:val="center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Master</w:t>
      </w:r>
      <w:r w:rsidRPr="0007428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99"/>
          <w:sz w:val="22"/>
          <w:szCs w:val="22"/>
        </w:rPr>
        <w:t>Electrician</w:t>
      </w:r>
    </w:p>
    <w:p w14:paraId="63C8ED3A" w14:textId="2C291156" w:rsidR="006E0BAA" w:rsidRPr="0007428A" w:rsidRDefault="0007428A" w:rsidP="0007428A">
      <w:pPr>
        <w:ind w:left="108"/>
        <w:jc w:val="center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laith@gmail.com</w:t>
      </w:r>
    </w:p>
    <w:p w14:paraId="2E41A7CF" w14:textId="77777777" w:rsidR="006E0BAA" w:rsidRPr="0007428A" w:rsidRDefault="006E0BAA" w:rsidP="0007428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CF6C98" w14:textId="77777777" w:rsidR="006E0BAA" w:rsidRPr="0007428A" w:rsidRDefault="00EC475F" w:rsidP="0007428A">
      <w:pPr>
        <w:tabs>
          <w:tab w:val="left" w:pos="10180"/>
        </w:tabs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 xml:space="preserve">Selected Professional Experience: </w:t>
      </w:r>
      <w:r w:rsidRPr="0007428A">
        <w:rPr>
          <w:rFonts w:asciiTheme="minorHAnsi" w:hAnsiTheme="minorHAnsi" w:cstheme="minorHAnsi"/>
          <w:b/>
          <w:sz w:val="22"/>
          <w:szCs w:val="22"/>
        </w:rPr>
        <w:tab/>
      </w:r>
    </w:p>
    <w:p w14:paraId="5B85C621" w14:textId="77777777" w:rsidR="006E0BAA" w:rsidRPr="0007428A" w:rsidRDefault="006E0BAA" w:rsidP="0007428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60EC1B2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Dock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St.</w:t>
      </w:r>
      <w:r w:rsidRPr="0007428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</w:t>
      </w:r>
      <w:r w:rsidRPr="0007428A">
        <w:rPr>
          <w:rFonts w:asciiTheme="minorHAnsi" w:hAnsiTheme="minorHAnsi" w:cstheme="minorHAnsi"/>
          <w:b/>
          <w:sz w:val="22"/>
          <w:szCs w:val="22"/>
        </w:rPr>
        <w:t>oleto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2010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Pr="0007428A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Rhys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Williams</w:t>
      </w:r>
    </w:p>
    <w:p w14:paraId="6F299E1B" w14:textId="77777777" w:rsidR="006E0BAA" w:rsidRPr="0007428A" w:rsidRDefault="00EC475F" w:rsidP="0007428A">
      <w:pPr>
        <w:spacing w:before="12"/>
        <w:ind w:left="29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hang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operation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three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shows.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System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including</w:t>
      </w:r>
    </w:p>
    <w:p w14:paraId="2AA366D9" w14:textId="77777777" w:rsidR="006E0BAA" w:rsidRPr="0007428A" w:rsidRDefault="00EC475F" w:rsidP="0007428A">
      <w:pPr>
        <w:spacing w:before="12"/>
        <w:ind w:left="305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3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Mac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2k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Perf,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30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scrollers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4k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HMI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units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with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dousers.</w:t>
      </w:r>
    </w:p>
    <w:p w14:paraId="59AD622E" w14:textId="77777777" w:rsidR="006E0BAA" w:rsidRPr="0007428A" w:rsidRDefault="00EC475F" w:rsidP="0007428A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Memminger</w:t>
      </w:r>
      <w:r w:rsidRPr="00074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Aud,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Spole</w:t>
      </w:r>
      <w:r w:rsidRPr="0007428A">
        <w:rPr>
          <w:rFonts w:asciiTheme="minorHAnsi" w:hAnsiTheme="minorHAnsi" w:cstheme="minorHAnsi"/>
          <w:b/>
          <w:sz w:val="22"/>
          <w:szCs w:val="22"/>
        </w:rPr>
        <w:t>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2009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Pr="0007428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Rhys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Williams</w:t>
      </w:r>
    </w:p>
    <w:p w14:paraId="6B9C6642" w14:textId="77777777" w:rsidR="006E0BAA" w:rsidRPr="0007428A" w:rsidRDefault="00EC475F" w:rsidP="0007428A">
      <w:pPr>
        <w:spacing w:before="12"/>
        <w:ind w:left="29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hang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operation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two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shows,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American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premiere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of</w:t>
      </w:r>
    </w:p>
    <w:p w14:paraId="6A0BF33A" w14:textId="77777777" w:rsidR="006E0BAA" w:rsidRPr="0007428A" w:rsidRDefault="00EC475F" w:rsidP="0007428A">
      <w:pPr>
        <w:spacing w:before="12"/>
        <w:ind w:left="29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i/>
          <w:sz w:val="22"/>
          <w:szCs w:val="22"/>
        </w:rPr>
        <w:t>Don</w:t>
      </w:r>
      <w:r w:rsidRPr="0007428A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i/>
          <w:sz w:val="22"/>
          <w:szCs w:val="22"/>
        </w:rPr>
        <w:t>John</w:t>
      </w:r>
      <w:r w:rsidRPr="0007428A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presented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by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Kneehigh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Theatre,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Cornwall,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 xml:space="preserve">England. 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System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including</w:t>
      </w:r>
    </w:p>
    <w:p w14:paraId="677EDEA5" w14:textId="77777777" w:rsidR="006E0BAA" w:rsidRPr="0007428A" w:rsidRDefault="00EC475F" w:rsidP="0007428A">
      <w:pPr>
        <w:spacing w:before="7"/>
        <w:ind w:left="29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6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VL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1000s,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4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VL5Bs,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Dataflashes,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10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scrollers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208v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dimming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system.</w:t>
      </w:r>
    </w:p>
    <w:p w14:paraId="09305356" w14:textId="77777777" w:rsidR="006E0BAA" w:rsidRPr="0007428A" w:rsidRDefault="006E0BAA" w:rsidP="0007428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DF9B33B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Nutcracke</w:t>
      </w:r>
      <w:r w:rsidRPr="0007428A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07428A">
        <w:rPr>
          <w:rFonts w:asciiTheme="minorHAnsi" w:hAnsiTheme="minorHAnsi" w:cstheme="minorHAnsi"/>
          <w:b/>
          <w:sz w:val="22"/>
          <w:szCs w:val="22"/>
        </w:rPr>
        <w:t>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Olney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Ballet</w:t>
      </w:r>
      <w:r w:rsidRPr="0007428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</w:t>
      </w:r>
      <w:r w:rsidRPr="0007428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Olney,</w:t>
      </w:r>
      <w:r w:rsidRPr="00074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MD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      </w:t>
      </w:r>
      <w:r w:rsidRPr="0007428A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Martha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Mountain</w:t>
      </w:r>
    </w:p>
    <w:p w14:paraId="0F5D9FA0" w14:textId="77777777" w:rsidR="006E0BAA" w:rsidRPr="0007428A" w:rsidRDefault="00EC475F" w:rsidP="0007428A">
      <w:pPr>
        <w:spacing w:before="12"/>
        <w:ind w:left="256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rental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package,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hang,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focus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show,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12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CXI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scrollers,</w:t>
      </w:r>
    </w:p>
    <w:p w14:paraId="15C171A7" w14:textId="77777777" w:rsidR="006E0BAA" w:rsidRPr="0007428A" w:rsidRDefault="00EC475F" w:rsidP="0007428A">
      <w:pPr>
        <w:spacing w:before="12"/>
        <w:ind w:left="256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10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Gobo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rotators,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6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ColorBlaze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LED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striplights</w:t>
      </w:r>
    </w:p>
    <w:p w14:paraId="3931D3CF" w14:textId="77777777" w:rsidR="006E0BAA" w:rsidRPr="0007428A" w:rsidRDefault="006E0BAA" w:rsidP="0007428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977242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Blaylok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Music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Hall</w:t>
      </w:r>
      <w:r w:rsidRPr="00074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Installation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Chevy</w:t>
      </w:r>
      <w:r w:rsidRPr="00074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Chase,</w:t>
      </w:r>
      <w:r w:rsidRPr="00074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MD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  <w:r w:rsidRPr="0007428A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Dan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Covey</w:t>
      </w:r>
    </w:p>
    <w:p w14:paraId="18072173" w14:textId="77777777" w:rsidR="006E0BAA" w:rsidRPr="0007428A" w:rsidRDefault="00EC475F" w:rsidP="0007428A">
      <w:pPr>
        <w:spacing w:before="12"/>
        <w:ind w:left="257" w:right="3707" w:hanging="1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purchasing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entire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package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permanent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installation,</w:t>
      </w:r>
      <w:r w:rsidRPr="0007428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control,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LED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units,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power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backbone,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dimming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system.</w:t>
      </w:r>
    </w:p>
    <w:p w14:paraId="649AF997" w14:textId="77777777" w:rsidR="006E0BAA" w:rsidRPr="0007428A" w:rsidRDefault="00EC475F" w:rsidP="0007428A">
      <w:pPr>
        <w:spacing w:before="91"/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Memminger</w:t>
      </w:r>
      <w:r w:rsidRPr="00074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Aud,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Spoleto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2008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Pr="0007428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Rhys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Williams</w:t>
      </w:r>
    </w:p>
    <w:p w14:paraId="2865F444" w14:textId="77777777" w:rsidR="006E0BAA" w:rsidRPr="0007428A" w:rsidRDefault="00EC475F" w:rsidP="0007428A">
      <w:pPr>
        <w:spacing w:before="12"/>
        <w:ind w:left="290" w:right="348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hang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rep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first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3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shows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newly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renovated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space,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premiere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opera,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i/>
          <w:sz w:val="22"/>
          <w:szCs w:val="22"/>
        </w:rPr>
        <w:t>Amistad,</w:t>
      </w:r>
      <w:r w:rsidRPr="0007428A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supervising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3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crew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members.</w:t>
      </w:r>
    </w:p>
    <w:p w14:paraId="6A58A972" w14:textId="77777777" w:rsidR="006E0BAA" w:rsidRPr="0007428A" w:rsidRDefault="006E0BAA" w:rsidP="0007428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66964F6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Pirates</w:t>
      </w:r>
      <w:r w:rsidRPr="0007428A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07428A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Penzance</w:t>
      </w:r>
      <w:r w:rsidRPr="0007428A">
        <w:rPr>
          <w:rFonts w:asciiTheme="minorHAnsi" w:hAnsiTheme="minorHAnsi" w:cstheme="minorHAnsi"/>
          <w:b/>
          <w:sz w:val="22"/>
          <w:szCs w:val="22"/>
        </w:rPr>
        <w:t>,</w:t>
      </w:r>
      <w:r w:rsidRPr="0007428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Washington</w:t>
      </w:r>
      <w:r w:rsidRPr="00074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Savoyards</w:t>
      </w:r>
      <w:r w:rsidRPr="0007428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Atlas: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Lang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74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Colin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K.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Bills</w:t>
      </w:r>
    </w:p>
    <w:p w14:paraId="74531671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90EE87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</w:t>
      </w:r>
      <w:r w:rsidRPr="0007428A">
        <w:rPr>
          <w:rFonts w:asciiTheme="minorHAnsi" w:hAnsiTheme="minorHAnsi" w:cstheme="minorHAnsi"/>
          <w:b/>
          <w:sz w:val="22"/>
          <w:szCs w:val="22"/>
        </w:rPr>
        <w:t>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Babes</w:t>
      </w:r>
      <w:r w:rsidRPr="0007428A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07428A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Toyland</w:t>
      </w:r>
      <w:r w:rsidRPr="0007428A">
        <w:rPr>
          <w:rFonts w:asciiTheme="minorHAnsi" w:hAnsiTheme="minorHAnsi" w:cstheme="minorHAnsi"/>
          <w:b/>
          <w:sz w:val="22"/>
          <w:szCs w:val="22"/>
        </w:rPr>
        <w:t>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Washington</w:t>
      </w:r>
      <w:r w:rsidRPr="00074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Savoyards</w:t>
      </w:r>
      <w:r w:rsidRPr="0007428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Atlas: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Lang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7428A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Neil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McFadden</w:t>
      </w:r>
    </w:p>
    <w:p w14:paraId="7D1B8615" w14:textId="77777777" w:rsidR="006E0BAA" w:rsidRPr="0007428A" w:rsidRDefault="00EC475F" w:rsidP="0007428A">
      <w:pPr>
        <w:spacing w:before="12"/>
        <w:ind w:left="354" w:right="3282" w:hanging="1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adaptation</w:t>
      </w:r>
      <w:r w:rsidRPr="00074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rep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plot,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15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scrollers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2</w:t>
      </w:r>
      <w:r w:rsidRPr="0007428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followspots.</w:t>
      </w:r>
      <w:r w:rsidRPr="0007428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Programmer</w:t>
      </w:r>
      <w:r w:rsidRPr="0007428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tech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ran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followspot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show.</w:t>
      </w:r>
    </w:p>
    <w:p w14:paraId="23F3DA0D" w14:textId="77777777" w:rsidR="006E0BAA" w:rsidRPr="0007428A" w:rsidRDefault="006E0BAA" w:rsidP="0007428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00F977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</w:t>
      </w:r>
      <w:r w:rsidRPr="0007428A">
        <w:rPr>
          <w:rFonts w:asciiTheme="minorHAnsi" w:hAnsiTheme="minorHAnsi" w:cstheme="minorHAnsi"/>
          <w:b/>
          <w:sz w:val="22"/>
          <w:szCs w:val="22"/>
        </w:rPr>
        <w:t>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Spunk,</w:t>
      </w:r>
      <w:r w:rsidRPr="0007428A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Tribute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Productions</w:t>
      </w:r>
      <w:r w:rsidRPr="0007428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Atlas: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Sprenger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DC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07428A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Dan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Covey</w:t>
      </w:r>
    </w:p>
    <w:p w14:paraId="096F34C8" w14:textId="77777777" w:rsidR="006E0BAA" w:rsidRPr="0007428A" w:rsidRDefault="00EC475F" w:rsidP="0007428A">
      <w:pPr>
        <w:spacing w:before="7"/>
        <w:ind w:left="353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prep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load-in,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17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scrollers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followspot.</w:t>
      </w:r>
    </w:p>
    <w:p w14:paraId="0A489B60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7D66A0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Technical</w:t>
      </w:r>
      <w:r w:rsidRPr="0007428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Supervisor,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Who’s</w:t>
      </w:r>
      <w:r w:rsidRPr="0007428A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07428A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07428A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Hopper</w:t>
      </w:r>
      <w:r w:rsidRPr="0007428A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National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Gallery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of</w:t>
      </w:r>
      <w:r w:rsidRPr="0007428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Art,</w:t>
      </w:r>
      <w:r w:rsidRPr="00074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</w:t>
      </w:r>
      <w:r w:rsidRPr="0007428A">
        <w:rPr>
          <w:rFonts w:asciiTheme="minorHAnsi" w:hAnsiTheme="minorHAnsi" w:cstheme="minorHAnsi"/>
          <w:b/>
          <w:sz w:val="22"/>
          <w:szCs w:val="22"/>
        </w:rPr>
        <w:t>C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Dan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Covey</w:t>
      </w:r>
    </w:p>
    <w:p w14:paraId="4BD6DD2B" w14:textId="77777777" w:rsidR="006E0BAA" w:rsidRPr="0007428A" w:rsidRDefault="00EC475F" w:rsidP="0007428A">
      <w:pPr>
        <w:spacing w:before="12"/>
        <w:ind w:left="34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all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technical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elements.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Acted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Master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Electrician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show.</w:t>
      </w:r>
    </w:p>
    <w:p w14:paraId="0CEF9AAF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0DD9CE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Moon/Dance</w:t>
      </w:r>
      <w:r w:rsidRPr="0007428A">
        <w:rPr>
          <w:rFonts w:asciiTheme="minorHAnsi" w:hAnsiTheme="minorHAnsi" w:cstheme="minorHAnsi"/>
          <w:b/>
          <w:sz w:val="22"/>
          <w:szCs w:val="22"/>
        </w:rPr>
        <w:t>,</w:t>
      </w:r>
      <w:r w:rsidRPr="0007428A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</w:t>
      </w:r>
      <w:r w:rsidRPr="0007428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In</w:t>
      </w:r>
      <w:r w:rsidRPr="0007428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Series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Atlas: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Sprenger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w w:val="103"/>
          <w:sz w:val="22"/>
          <w:szCs w:val="22"/>
        </w:rPr>
        <w:t>DC</w:t>
      </w:r>
    </w:p>
    <w:p w14:paraId="31699073" w14:textId="77777777" w:rsidR="006E0BAA" w:rsidRPr="0007428A" w:rsidRDefault="006E0BAA" w:rsidP="0007428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D752BC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Atlas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Performing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Arts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Center</w:t>
      </w:r>
      <w:r w:rsidRPr="00074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Washington</w:t>
      </w:r>
      <w:r w:rsidRPr="00074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DC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  <w:r w:rsidRPr="0007428A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Roy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Gross</w:t>
      </w:r>
    </w:p>
    <w:p w14:paraId="148DD0AA" w14:textId="77777777" w:rsidR="006E0BAA" w:rsidRPr="0007428A" w:rsidRDefault="00EC475F" w:rsidP="0007428A">
      <w:pPr>
        <w:spacing w:before="12"/>
        <w:ind w:left="34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overseeing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load-in,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performance,</w:t>
      </w:r>
      <w:r w:rsidRPr="0007428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load-out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multiple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shows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in</w:t>
      </w:r>
    </w:p>
    <w:p w14:paraId="1F8ABF7C" w14:textId="77777777" w:rsidR="006E0BAA" w:rsidRPr="0007428A" w:rsidRDefault="00EC475F" w:rsidP="0007428A">
      <w:pPr>
        <w:spacing w:before="12"/>
        <w:ind w:left="340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lastRenderedPageBreak/>
        <w:t>4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venues,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well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organization</w:t>
      </w:r>
      <w:r w:rsidRPr="0007428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operation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center’s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electrics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shop.</w:t>
      </w:r>
    </w:p>
    <w:p w14:paraId="28E0B497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7CD5B4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Sup</w:t>
      </w:r>
      <w:r w:rsidRPr="0007428A">
        <w:rPr>
          <w:rFonts w:asciiTheme="minorHAnsi" w:hAnsiTheme="minorHAnsi" w:cstheme="minorHAnsi"/>
          <w:b/>
          <w:sz w:val="22"/>
          <w:szCs w:val="22"/>
        </w:rPr>
        <w:t>ervisor,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Capitol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Fringe</w:t>
      </w:r>
      <w:r w:rsidRPr="00074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Washington</w:t>
      </w:r>
      <w:r w:rsidRPr="00074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DC</w:t>
      </w:r>
      <w:r w:rsidRPr="00074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2007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   </w:t>
      </w:r>
      <w:r w:rsidRPr="0007428A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Director: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Julianne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Brienza</w:t>
      </w:r>
    </w:p>
    <w:p w14:paraId="031F33DC" w14:textId="77777777" w:rsidR="006E0BAA" w:rsidRPr="0007428A" w:rsidRDefault="00EC475F" w:rsidP="0007428A">
      <w:pPr>
        <w:spacing w:before="12"/>
        <w:ind w:left="403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creating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organizing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repertory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plots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10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venues.</w:t>
      </w:r>
    </w:p>
    <w:p w14:paraId="5F152DC0" w14:textId="77777777" w:rsidR="006E0BAA" w:rsidRPr="0007428A" w:rsidRDefault="006E0BAA" w:rsidP="0007428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890CBF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Master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Robinson</w:t>
      </w:r>
      <w:r w:rsidRPr="0007428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Spoleto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</w:t>
      </w:r>
      <w:r w:rsidRPr="0007428A">
        <w:rPr>
          <w:rFonts w:asciiTheme="minorHAnsi" w:hAnsiTheme="minorHAnsi" w:cstheme="minorHAnsi"/>
          <w:b/>
          <w:sz w:val="22"/>
          <w:szCs w:val="22"/>
        </w:rPr>
        <w:t>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</w:t>
      </w:r>
      <w:r w:rsidRPr="00074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2007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Pr="0007428A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Rhys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Williams</w:t>
      </w:r>
    </w:p>
    <w:p w14:paraId="06BADEBF" w14:textId="77777777" w:rsidR="006E0BAA" w:rsidRPr="0007428A" w:rsidRDefault="00EC475F" w:rsidP="0007428A">
      <w:pPr>
        <w:spacing w:before="12"/>
        <w:ind w:left="406" w:right="3442" w:hanging="17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organizing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load-in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repertory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5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productions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supervising</w:t>
      </w:r>
      <w:r w:rsidRPr="0007428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two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 xml:space="preserve">assistants. 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Also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video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setups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three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productions.</w:t>
      </w:r>
    </w:p>
    <w:p w14:paraId="49FFF351" w14:textId="77777777" w:rsidR="006E0BAA" w:rsidRPr="0007428A" w:rsidRDefault="006E0BAA" w:rsidP="0007428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265186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Head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Don</w:t>
      </w:r>
      <w:r w:rsidRPr="0007428A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Giovanni,</w:t>
      </w:r>
      <w:r w:rsidRPr="0007428A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Spoleto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</w:t>
      </w:r>
      <w:r w:rsidRPr="00074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2006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Rhys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Williams</w:t>
      </w:r>
    </w:p>
    <w:p w14:paraId="08127F7D" w14:textId="77777777" w:rsidR="006E0BAA" w:rsidRPr="0007428A" w:rsidRDefault="00EC475F" w:rsidP="0007428A">
      <w:pPr>
        <w:spacing w:before="12"/>
        <w:ind w:left="353" w:right="3794" w:firstLine="1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restore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show,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supervising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many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10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staff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members,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overseeing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dimming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FX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system</w:t>
      </w:r>
    </w:p>
    <w:p w14:paraId="48B190FD" w14:textId="77777777" w:rsidR="006E0BAA" w:rsidRPr="0007428A" w:rsidRDefault="006E0BAA" w:rsidP="0007428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1404B0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Hubbard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Stree</w:t>
      </w:r>
      <w:r w:rsidRPr="0007428A">
        <w:rPr>
          <w:rFonts w:asciiTheme="minorHAnsi" w:hAnsiTheme="minorHAnsi" w:cstheme="minorHAnsi"/>
          <w:b/>
          <w:sz w:val="22"/>
          <w:szCs w:val="22"/>
        </w:rPr>
        <w:t>t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Dance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Co.,</w:t>
      </w:r>
      <w:r w:rsidRPr="00074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National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Tour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2006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</w:t>
      </w:r>
      <w:r w:rsidRPr="0007428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Supervisor: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Cailen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Waddell</w:t>
      </w:r>
    </w:p>
    <w:p w14:paraId="1E04B86B" w14:textId="77777777" w:rsidR="006E0BAA" w:rsidRPr="0007428A" w:rsidRDefault="00EC475F" w:rsidP="0007428A">
      <w:pPr>
        <w:spacing w:before="12"/>
        <w:ind w:left="353" w:right="3609" w:firstLine="1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load-in/out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9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overstage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electrics,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dimmer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racks,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34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 xml:space="preserve">color </w:t>
      </w:r>
      <w:r w:rsidRPr="0007428A">
        <w:rPr>
          <w:rFonts w:asciiTheme="minorHAnsi" w:hAnsiTheme="minorHAnsi" w:cstheme="minorHAnsi"/>
          <w:sz w:val="22"/>
          <w:szCs w:val="22"/>
        </w:rPr>
        <w:t>scrollers,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gobo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rotators,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supervising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9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local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hands;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operating</w:t>
      </w:r>
      <w:r w:rsidRPr="00074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Obsession</w:t>
      </w:r>
      <w:r w:rsidRPr="00074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II</w:t>
      </w:r>
      <w:r w:rsidRPr="00074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console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overseeing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rover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moves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changes</w:t>
      </w:r>
    </w:p>
    <w:p w14:paraId="3623AA9A" w14:textId="77777777" w:rsidR="006E0BAA" w:rsidRPr="0007428A" w:rsidRDefault="006E0BAA" w:rsidP="0007428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154A599" w14:textId="77777777" w:rsidR="006E0BAA" w:rsidRPr="0007428A" w:rsidRDefault="00EC475F" w:rsidP="0007428A">
      <w:pPr>
        <w:ind w:left="10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Asst.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Dora’s</w:t>
      </w:r>
      <w:r w:rsidRPr="0007428A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Pirate</w:t>
      </w:r>
      <w:r w:rsidRPr="0007428A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Adventure</w:t>
      </w:r>
      <w:r w:rsidRPr="0007428A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National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Tour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2005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</w:t>
      </w:r>
      <w:r w:rsidRPr="0007428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Head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Electrician: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Heather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Lentz</w:t>
      </w:r>
    </w:p>
    <w:p w14:paraId="77619547" w14:textId="77777777" w:rsidR="006E0BAA" w:rsidRPr="0007428A" w:rsidRDefault="00EC475F" w:rsidP="0007428A">
      <w:pPr>
        <w:spacing w:before="12"/>
        <w:ind w:left="354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FOH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package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supervising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4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local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hands,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40’</w:t>
      </w:r>
    </w:p>
    <w:p w14:paraId="75A8B58F" w14:textId="77777777" w:rsidR="006E0BAA" w:rsidRPr="0007428A" w:rsidRDefault="00EC475F" w:rsidP="0007428A">
      <w:pPr>
        <w:spacing w:before="16"/>
        <w:ind w:left="353"/>
        <w:rPr>
          <w:rFonts w:asciiTheme="minorHAnsi" w:hAnsiTheme="minorHAnsi" w:cstheme="minorHAnsi"/>
          <w:sz w:val="22"/>
          <w:szCs w:val="22"/>
        </w:rPr>
        <w:sectPr w:rsidR="006E0BAA" w:rsidRPr="0007428A">
          <w:pgSz w:w="12240" w:h="15840"/>
          <w:pgMar w:top="940" w:right="940" w:bottom="280" w:left="900" w:header="720" w:footer="720" w:gutter="0"/>
          <w:cols w:space="720"/>
        </w:sectPr>
      </w:pPr>
      <w:r w:rsidRPr="0007428A">
        <w:rPr>
          <w:rFonts w:asciiTheme="minorHAnsi" w:hAnsiTheme="minorHAnsi" w:cstheme="minorHAnsi"/>
          <w:sz w:val="22"/>
          <w:szCs w:val="22"/>
        </w:rPr>
        <w:t>swing-wing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truss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with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18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Mac2000s,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4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snow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machines,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Auto-Pilot</w:t>
      </w:r>
      <w:r w:rsidRPr="00074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tracking</w:t>
      </w:r>
    </w:p>
    <w:p w14:paraId="644A1706" w14:textId="77777777" w:rsidR="006E0BAA" w:rsidRPr="0007428A" w:rsidRDefault="00EC475F" w:rsidP="0007428A">
      <w:pPr>
        <w:spacing w:before="82"/>
        <w:ind w:left="473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lastRenderedPageBreak/>
        <w:t xml:space="preserve">system. 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Head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spotlight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show,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running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one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spot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calling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one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local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spot</w:t>
      </w:r>
    </w:p>
    <w:p w14:paraId="09622690" w14:textId="77777777" w:rsidR="006E0BAA" w:rsidRPr="0007428A" w:rsidRDefault="006E0BAA" w:rsidP="0007428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6E0C93" w14:textId="77777777" w:rsidR="006E0BAA" w:rsidRPr="0007428A" w:rsidRDefault="00EC475F" w:rsidP="0007428A">
      <w:pPr>
        <w:spacing w:before="41"/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Don</w:t>
      </w:r>
      <w:r w:rsidRPr="0007428A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Giovanni,</w:t>
      </w:r>
      <w:r w:rsidRPr="0007428A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Spoleto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</w:t>
      </w:r>
      <w:r w:rsidRPr="0007428A">
        <w:rPr>
          <w:rFonts w:asciiTheme="minorHAnsi" w:hAnsiTheme="minorHAnsi" w:cstheme="minorHAnsi"/>
          <w:b/>
          <w:sz w:val="22"/>
          <w:szCs w:val="22"/>
        </w:rPr>
        <w:t>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</w:t>
      </w:r>
      <w:r w:rsidRPr="00074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2005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Manager: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Rhys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Williams</w:t>
      </w:r>
    </w:p>
    <w:p w14:paraId="39E527F6" w14:textId="77777777" w:rsidR="006E0BAA" w:rsidRPr="0007428A" w:rsidRDefault="00EC475F" w:rsidP="0007428A">
      <w:pPr>
        <w:spacing w:before="12"/>
        <w:ind w:left="474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conventionals</w:t>
      </w:r>
      <w:r w:rsidRPr="0007428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(Arri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Strand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fresnels),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ColorRam</w:t>
      </w:r>
      <w:r w:rsidRPr="00074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IIs,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DMX</w:t>
      </w:r>
    </w:p>
    <w:p w14:paraId="273AE9ED" w14:textId="77777777" w:rsidR="006E0BAA" w:rsidRPr="0007428A" w:rsidRDefault="00EC475F" w:rsidP="0007428A">
      <w:pPr>
        <w:spacing w:before="12"/>
        <w:ind w:left="473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dousers,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dimmers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(Strand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ETC).</w:t>
      </w:r>
    </w:p>
    <w:p w14:paraId="1A2CEF9C" w14:textId="77777777" w:rsidR="006E0BAA" w:rsidRPr="0007428A" w:rsidRDefault="006E0BAA" w:rsidP="0007428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F0E43A" w14:textId="77777777" w:rsidR="006E0BAA" w:rsidRPr="0007428A" w:rsidRDefault="00EC475F" w:rsidP="0007428A">
      <w:pPr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Electronics</w:t>
      </w:r>
      <w:r w:rsidRPr="00074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Department</w:t>
      </w:r>
      <w:r w:rsidRPr="0007428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4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Wall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En</w:t>
      </w:r>
      <w:r w:rsidRPr="0007428A">
        <w:rPr>
          <w:rFonts w:asciiTheme="minorHAnsi" w:hAnsiTheme="minorHAnsi" w:cstheme="minorHAnsi"/>
          <w:b/>
          <w:sz w:val="22"/>
          <w:szCs w:val="22"/>
        </w:rPr>
        <w:t>tertainment</w:t>
      </w:r>
      <w:r w:rsidRPr="0007428A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New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Jersey</w:t>
      </w:r>
      <w:r w:rsidRPr="00074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2004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Pr="0007428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Jim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Mike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Cannon</w:t>
      </w:r>
    </w:p>
    <w:p w14:paraId="5C705385" w14:textId="77777777" w:rsidR="006E0BAA" w:rsidRPr="0007428A" w:rsidRDefault="00EC475F" w:rsidP="0007428A">
      <w:pPr>
        <w:spacing w:before="12"/>
        <w:ind w:left="474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prepping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rentals,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maintaining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equipment,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servicing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Martin</w:t>
      </w:r>
    </w:p>
    <w:p w14:paraId="5C40F5F9" w14:textId="77777777" w:rsidR="006E0BAA" w:rsidRPr="0007428A" w:rsidRDefault="00EC475F" w:rsidP="0007428A">
      <w:pPr>
        <w:spacing w:before="12"/>
        <w:ind w:left="473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Mac2k,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High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End,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Wybron,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ETC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equipment.</w:t>
      </w:r>
    </w:p>
    <w:p w14:paraId="4329376F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407F55" w14:textId="77777777" w:rsidR="006E0BAA" w:rsidRPr="0007428A" w:rsidRDefault="00EC475F" w:rsidP="0007428A">
      <w:pPr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Electrician/Rigger,</w:t>
      </w:r>
      <w:r w:rsidRPr="0007428A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Spoleto</w:t>
      </w:r>
      <w:r w:rsidRPr="00074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</w:t>
      </w:r>
      <w:r w:rsidRPr="00074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–</w:t>
      </w:r>
      <w:r w:rsidRPr="00074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USA</w:t>
      </w:r>
      <w:r w:rsidRPr="00074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Charleston,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SC</w:t>
      </w:r>
      <w:r w:rsidRPr="00074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2004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Master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Electrician:</w:t>
      </w:r>
      <w:r w:rsidRPr="00074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Stephanie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Cook</w:t>
      </w:r>
    </w:p>
    <w:p w14:paraId="0861A9D6" w14:textId="77777777" w:rsidR="006E0BAA" w:rsidRPr="0007428A" w:rsidRDefault="00EC475F" w:rsidP="0007428A">
      <w:pPr>
        <w:spacing w:before="12"/>
        <w:ind w:left="474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set-up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outdoor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venues,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including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scaffolding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rigging</w:t>
      </w:r>
    </w:p>
    <w:p w14:paraId="25BD34EF" w14:textId="77777777" w:rsidR="006E0BAA" w:rsidRPr="0007428A" w:rsidRDefault="006E0BAA" w:rsidP="0007428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A48585" w14:textId="77777777" w:rsidR="006E0BAA" w:rsidRPr="0007428A" w:rsidRDefault="00EC475F" w:rsidP="0007428A">
      <w:pPr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Head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(IATSE),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Footloose</w:t>
      </w:r>
      <w:r w:rsidRPr="0007428A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NCSA</w:t>
      </w:r>
      <w:r w:rsidRPr="00074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Proscenium</w:t>
      </w:r>
      <w:r w:rsidRPr="0007428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Thrust</w:t>
      </w:r>
      <w:r w:rsidRPr="00074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Winston-Salem,</w:t>
      </w:r>
      <w:r w:rsidRPr="0007428A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NC</w:t>
      </w:r>
      <w:r w:rsidRPr="00074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w w:val="103"/>
          <w:sz w:val="22"/>
          <w:szCs w:val="22"/>
        </w:rPr>
        <w:t>2004</w:t>
      </w:r>
    </w:p>
    <w:p w14:paraId="50A33135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A39BB1" w14:textId="77777777" w:rsidR="006E0BAA" w:rsidRPr="0007428A" w:rsidRDefault="00EC475F" w:rsidP="0007428A">
      <w:pPr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Head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Elec</w:t>
      </w:r>
      <w:r w:rsidRPr="0007428A">
        <w:rPr>
          <w:rFonts w:asciiTheme="minorHAnsi" w:hAnsiTheme="minorHAnsi" w:cstheme="minorHAnsi"/>
          <w:b/>
          <w:sz w:val="22"/>
          <w:szCs w:val="22"/>
        </w:rPr>
        <w:t>trician</w:t>
      </w:r>
      <w:r w:rsidRPr="0007428A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(IATSE),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Doo</w:t>
      </w:r>
      <w:r w:rsidRPr="0007428A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Wop</w:t>
      </w:r>
      <w:r w:rsidRPr="0007428A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Shoo</w:t>
      </w:r>
      <w:r w:rsidRPr="0007428A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i/>
          <w:sz w:val="22"/>
          <w:szCs w:val="22"/>
        </w:rPr>
        <w:t>Bop,</w:t>
      </w:r>
      <w:r w:rsidRPr="0007428A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Reynolds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Auditorium</w:t>
      </w:r>
      <w:r w:rsidRPr="0007428A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Winston-Salem,</w:t>
      </w:r>
      <w:r w:rsidRPr="0007428A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NC</w:t>
      </w:r>
      <w:r w:rsidRPr="00074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w w:val="103"/>
          <w:sz w:val="22"/>
          <w:szCs w:val="22"/>
        </w:rPr>
        <w:t>2003</w:t>
      </w:r>
    </w:p>
    <w:p w14:paraId="62989C2E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AC8A79" w14:textId="77777777" w:rsidR="006E0BAA" w:rsidRPr="0007428A" w:rsidRDefault="00EC475F" w:rsidP="0007428A">
      <w:pPr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Electrician,</w:t>
      </w:r>
      <w:r w:rsidRPr="0007428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American</w:t>
      </w:r>
      <w:r w:rsidRPr="0007428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Dance</w:t>
      </w:r>
      <w:r w:rsidRPr="00074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Duke</w:t>
      </w:r>
      <w:r w:rsidRPr="00074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University,</w:t>
      </w:r>
      <w:r w:rsidRPr="00074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Durham,</w:t>
      </w:r>
      <w:r w:rsidRPr="00074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NC</w:t>
      </w:r>
      <w:r w:rsidRPr="00074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2003</w:t>
      </w:r>
      <w:r w:rsidRPr="0007428A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  <w:r w:rsidRPr="0007428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Technical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Director: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David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Ferri</w:t>
      </w:r>
    </w:p>
    <w:p w14:paraId="5D48FDCD" w14:textId="77777777" w:rsidR="006E0BAA" w:rsidRPr="0007428A" w:rsidRDefault="00EC475F" w:rsidP="0007428A">
      <w:pPr>
        <w:spacing w:before="12"/>
        <w:ind w:left="474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load-in,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load-out,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various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show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responsibilities</w:t>
      </w:r>
      <w:r w:rsidRPr="0007428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(projections,</w:t>
      </w:r>
      <w:r w:rsidRPr="0007428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board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operator,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etc)</w:t>
      </w:r>
    </w:p>
    <w:p w14:paraId="543D8401" w14:textId="77777777" w:rsidR="006E0BAA" w:rsidRPr="0007428A" w:rsidRDefault="006E0BAA" w:rsidP="0007428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6FDEEBB" w14:textId="77777777" w:rsidR="006E0BAA" w:rsidRPr="0007428A" w:rsidRDefault="00EC475F" w:rsidP="0007428A">
      <w:pPr>
        <w:ind w:left="228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>Asst.</w:t>
      </w:r>
      <w:r w:rsidRPr="00074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Coordinator,</w:t>
      </w:r>
      <w:r w:rsidRPr="0007428A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National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Black</w:t>
      </w:r>
      <w:r w:rsidRPr="0007428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Theatre</w:t>
      </w:r>
      <w:r w:rsidRPr="0007428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Festival,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Winston</w:t>
      </w:r>
      <w:r w:rsidRPr="00074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Salem,</w:t>
      </w:r>
      <w:r w:rsidRPr="00074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sz w:val="22"/>
          <w:szCs w:val="22"/>
        </w:rPr>
        <w:t>NC</w:t>
      </w:r>
      <w:r w:rsidRPr="00074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b/>
          <w:w w:val="103"/>
          <w:sz w:val="22"/>
          <w:szCs w:val="22"/>
        </w:rPr>
        <w:t>2001</w:t>
      </w:r>
    </w:p>
    <w:p w14:paraId="66BC6A00" w14:textId="77777777" w:rsidR="006E0BAA" w:rsidRPr="0007428A" w:rsidRDefault="00EC475F" w:rsidP="0007428A">
      <w:pPr>
        <w:spacing w:before="16"/>
        <w:ind w:left="474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Responsible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for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packages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each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5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theatres,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well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as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load-in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load-outs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each</w:t>
      </w:r>
    </w:p>
    <w:p w14:paraId="653B7BAE" w14:textId="77777777" w:rsidR="006E0BAA" w:rsidRPr="0007428A" w:rsidRDefault="006E0BAA" w:rsidP="0007428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604C1D1" w14:textId="77777777" w:rsidR="006E0BAA" w:rsidRPr="0007428A" w:rsidRDefault="00EC475F" w:rsidP="0007428A">
      <w:pPr>
        <w:spacing w:before="29"/>
        <w:ind w:left="228" w:right="7563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pict w14:anchorId="102D7030">
          <v:group id="_x0000_s1026" style="position:absolute;left:0;text-align:left;margin-left:44.6pt;margin-top:49.85pt;width:523.55pt;height:494.95pt;z-index:-251658240;mso-position-horizontal-relative:page;mso-position-vertical-relative:page" coordorigin="892,997" coordsize="10471,9899">
            <v:shape id="_x0000_s1079" style="position:absolute;left:902;top:1008;width:10435;height:0" coordorigin="902,1008" coordsize="10435,0" path="m902,1008r10436,e" filled="f" strokeweight=".20464mm">
              <v:path arrowok="t"/>
            </v:shape>
            <v:shape id="_x0000_s1078" style="position:absolute;left:11346;top:1003;width:0;height:264" coordorigin="11346,1003" coordsize="0,264" path="m11346,1003r,264e" filled="f" strokeweight=".58pt">
              <v:path arrowok="t"/>
            </v:shape>
            <v:shape id="_x0000_s1077" style="position:absolute;left:11342;top:1013;width:0;height:254" coordorigin="11342,1013" coordsize="0,254" path="m11342,1013r,254e" filled="f" strokeweight=".58pt">
              <v:path arrowok="t"/>
            </v:shape>
            <v:shape id="_x0000_s1076" style="position:absolute;left:11352;top:1224;width:0;height:139" coordorigin="11352,1224" coordsize="0,139" path="m11352,1224r,139e" filled="f" strokeweight=".58pt">
              <v:path arrowok="t"/>
            </v:shape>
            <v:shape id="_x0000_s1075" style="position:absolute;left:11342;top:1224;width:0;height:139" coordorigin="11342,1224" coordsize="0,139" path="m11342,1224r,139e" filled="f" strokeweight=".58pt">
              <v:path arrowok="t"/>
            </v:shape>
            <v:shape id="_x0000_s1074" style="position:absolute;left:11352;top:1363;width:0;height:139" coordorigin="11352,1363" coordsize="0,139" path="m11352,1363r,139e" filled="f" strokeweight=".58pt">
              <v:path arrowok="t"/>
            </v:shape>
            <v:shape id="_x0000_s1073" style="position:absolute;left:11342;top:1363;width:0;height:139" coordorigin="11342,1363" coordsize="0,139" path="m11342,1363r,139e" filled="f" strokeweight=".58pt">
              <v:path arrowok="t"/>
            </v:shape>
            <v:shape id="_x0000_s1072" style="position:absolute;left:11352;top:1502;width:0;height:230" coordorigin="11352,1502" coordsize="0,230" path="m11352,1502r,231e" filled="f" strokeweight=".58pt">
              <v:path arrowok="t"/>
            </v:shape>
            <v:shape id="_x0000_s1071" style="position:absolute;left:11342;top:1502;width:0;height:230" coordorigin="11342,1502" coordsize="0,230" path="m11342,1502r,231e" filled="f" strokeweight=".58pt">
              <v:path arrowok="t"/>
            </v:shape>
            <v:shape id="_x0000_s1070" style="position:absolute;left:11352;top:1733;width:0;height:230" coordorigin="11352,1733" coordsize="0,230" path="m11352,1733r,230e" filled="f" strokeweight=".58pt">
              <v:path arrowok="t"/>
            </v:shape>
            <v:shape id="_x0000_s1069" style="position:absolute;left:11342;top:1733;width:0;height:230" coordorigin="11342,1733" coordsize="0,230" path="m11342,1733r,230e" filled="f" strokeweight=".58pt">
              <v:path arrowok="t"/>
            </v:shape>
            <v:shape id="_x0000_s1068" style="position:absolute;left:11352;top:1963;width:0;height:230" coordorigin="11352,1963" coordsize="0,230" path="m11352,1963r,231e" filled="f" strokeweight=".58pt">
              <v:path arrowok="t"/>
            </v:shape>
            <v:shape id="_x0000_s1067" style="position:absolute;left:11342;top:1963;width:0;height:230" coordorigin="11342,1963" coordsize="0,230" path="m11342,1963r,231e" filled="f" strokeweight=".58pt">
              <v:path arrowok="t"/>
            </v:shape>
            <v:shape id="_x0000_s1066" style="position:absolute;left:11352;top:2194;width:0;height:134" coordorigin="11352,2194" coordsize="0,134" path="m11352,2194r,134e" filled="f" strokeweight=".58pt">
              <v:path arrowok="t"/>
            </v:shape>
            <v:shape id="_x0000_s1065" style="position:absolute;left:11342;top:2194;width:0;height:134" coordorigin="11342,2194" coordsize="0,134" path="m11342,2194r,134e" filled="f" strokeweight=".58pt">
              <v:path arrowok="t"/>
            </v:shape>
            <v:shape id="_x0000_s1064" style="position:absolute;left:11352;top:2328;width:0;height:230" coordorigin="11352,2328" coordsize="0,230" path="m11352,2328r,230e" filled="f" strokeweight=".58pt">
              <v:path arrowok="t"/>
            </v:shape>
            <v:shape id="_x0000_s1063" style="position:absolute;left:11342;top:2328;width:0;height:230" coordorigin="11342,2328" coordsize="0,230" path="m11342,2328r,230e" filled="f" strokeweight=".58pt">
              <v:path arrowok="t"/>
            </v:shape>
            <v:shape id="_x0000_s1062" style="position:absolute;left:11352;top:2558;width:0;height:230" coordorigin="11352,2558" coordsize="0,230" path="m11352,2558r,231e" filled="f" strokeweight=".58pt">
              <v:path arrowok="t"/>
            </v:shape>
            <v:shape id="_x0000_s1061" style="position:absolute;left:11342;top:2558;width:0;height:230" coordorigin="11342,2558" coordsize="0,230" path="m11342,2558r,231e" filled="f" strokeweight=".58pt">
              <v:path arrowok="t"/>
            </v:shape>
            <v:shape id="_x0000_s1060" style="position:absolute;left:11352;top:2789;width:0;height:230" coordorigin="11352,2789" coordsize="0,230" path="m11352,2789r,230e" filled="f" strokeweight=".58pt">
              <v:path arrowok="t"/>
            </v:shape>
            <v:shape id="_x0000_s1059" style="position:absolute;left:11342;top:2789;width:0;height:230" coordorigin="11342,2789" coordsize="0,230" path="m11342,2789r,230e" filled="f" strokeweight=".58pt">
              <v:path arrowok="t"/>
            </v:shape>
            <v:shape id="_x0000_s1058" style="position:absolute;left:11352;top:3019;width:0;height:139" coordorigin="11352,3019" coordsize="0,139" path="m11352,3019r,139e" filled="f" strokeweight=".58pt">
              <v:path arrowok="t"/>
            </v:shape>
            <v:shape id="_x0000_s1057" style="position:absolute;left:11342;top:3019;width:0;height:139" coordorigin="11342,3019" coordsize="0,139" path="m11342,3019r,139e" filled="f" strokeweight=".58pt">
              <v:path arrowok="t"/>
            </v:shape>
            <v:shape id="_x0000_s1056" style="position:absolute;left:11352;top:3158;width:0;height:230" coordorigin="11352,3158" coordsize="0,230" path="m11352,3158r,231e" filled="f" strokeweight=".58pt">
              <v:path arrowok="t"/>
            </v:shape>
            <v:shape id="_x0000_s1055" style="position:absolute;left:11342;top:3158;width:0;height:230" coordorigin="11342,3158" coordsize="0,230" path="m11342,3158r,231e" filled="f" strokeweight=".58pt">
              <v:path arrowok="t"/>
            </v:shape>
            <v:shape id="_x0000_s1054" style="position:absolute;left:11352;top:3389;width:0;height:230" coordorigin="11352,3389" coordsize="0,230" path="m11352,3389r,230e" filled="f" strokeweight=".58pt">
              <v:path arrowok="t"/>
            </v:shape>
            <v:shape id="_x0000_s1053" style="position:absolute;left:11342;top:3389;width:0;height:230" coordorigin="11342,3389" coordsize="0,230" path="m11342,3389r,230e" filled="f" strokeweight=".58pt">
              <v:path arrowok="t"/>
            </v:shape>
            <v:shape id="_x0000_s1052" style="position:absolute;left:11352;top:3619;width:0;height:134" coordorigin="11352,3619" coordsize="0,134" path="m11352,3619r,135e" filled="f" strokeweight=".58pt">
              <v:path arrowok="t"/>
            </v:shape>
            <v:shape id="_x0000_s1051" style="position:absolute;left:11342;top:3619;width:0;height:134" coordorigin="11342,3619" coordsize="0,134" path="m11342,3619r,135e" filled="f" strokeweight=".58pt">
              <v:path arrowok="t"/>
            </v:shape>
            <v:shape id="_x0000_s1050" style="position:absolute;left:11352;top:3754;width:0;height:230" coordorigin="11352,3754" coordsize="0,230" path="m11352,3754r,230e" filled="f" strokeweight=".58pt">
              <v:path arrowok="t"/>
            </v:shape>
            <v:shape id="_x0000_s1049" style="position:absolute;left:11342;top:3754;width:0;height:230" coordorigin="11342,3754" coordsize="0,230" path="m11342,3754r,230e" filled="f" strokeweight=".58pt">
              <v:path arrowok="t"/>
            </v:shape>
            <v:shape id="_x0000_s1048" style="position:absolute;left:11352;top:3984;width:0;height:139" coordorigin="11352,3984" coordsize="0,139" path="m11352,3984r,139e" filled="f" strokeweight=".58pt">
              <v:path arrowok="t"/>
            </v:shape>
            <v:shape id="_x0000_s1047" style="position:absolute;left:11342;top:3984;width:0;height:139" coordorigin="11342,3984" coordsize="0,139" path="m11342,3984r,139e" filled="f" strokeweight=".58pt">
              <v:path arrowok="t"/>
            </v:shape>
            <v:shape id="_x0000_s1046" style="position:absolute;left:11352;top:4123;width:0;height:230" coordorigin="11352,4123" coordsize="0,230" path="m11352,4123r,231e" filled="f" strokeweight=".58pt">
              <v:path arrowok="t"/>
            </v:shape>
            <v:shape id="_x0000_s1045" style="position:absolute;left:11342;top:4123;width:0;height:230" coordorigin="11342,4123" coordsize="0,230" path="m11342,4123r,231e" filled="f" strokeweight=".58pt">
              <v:path arrowok="t"/>
            </v:shape>
            <v:shape id="_x0000_s1044" style="position:absolute;left:11352;top:4354;width:0;height:139" coordorigin="11352,4354" coordsize="0,139" path="m11352,4354r,139e" filled="f" strokeweight=".58pt">
              <v:path arrowok="t"/>
            </v:shape>
            <v:shape id="_x0000_s1043" style="position:absolute;left:11342;top:4354;width:0;height:139" coordorigin="11342,4354" coordsize="0,139" path="m11342,4354r,139e" filled="f" strokeweight=".58pt">
              <v:path arrowok="t"/>
            </v:shape>
            <v:shape id="_x0000_s1042" style="position:absolute;left:11352;top:4493;width:0;height:230" coordorigin="11352,4493" coordsize="0,230" path="m11352,4493r,230e" filled="f" strokeweight=".58pt">
              <v:path arrowok="t"/>
            </v:shape>
            <v:shape id="_x0000_s1041" style="position:absolute;left:11342;top:4493;width:0;height:230" coordorigin="11342,4493" coordsize="0,230" path="m11342,4493r,230e" filled="f" strokeweight=".58pt">
              <v:path arrowok="t"/>
            </v:shape>
            <v:shape id="_x0000_s1040" style="position:absolute;left:11352;top:4723;width:0;height:230" coordorigin="11352,4723" coordsize="0,230" path="m11352,4723r,231e" filled="f" strokeweight=".58pt">
              <v:path arrowok="t"/>
            </v:shape>
            <v:shape id="_x0000_s1039" style="position:absolute;left:11342;top:4723;width:0;height:230" coordorigin="11342,4723" coordsize="0,230" path="m11342,4723r,231e" filled="f" strokeweight=".58pt">
              <v:path arrowok="t"/>
            </v:shape>
            <v:shape id="_x0000_s1038" style="position:absolute;left:11352;top:4954;width:0;height:134" coordorigin="11352,4954" coordsize="0,134" path="m11352,4954r,134e" filled="f" strokeweight=".58pt">
              <v:path arrowok="t"/>
            </v:shape>
            <v:shape id="_x0000_s1037" style="position:absolute;left:11342;top:4954;width:0;height:134" coordorigin="11342,4954" coordsize="0,134" path="m11342,4954r,134e" filled="f" strokeweight=".58pt">
              <v:path arrowok="t"/>
            </v:shape>
            <v:shape id="_x0000_s1036" style="position:absolute;left:11352;top:5088;width:0;height:230" coordorigin="11352,5088" coordsize="0,230" path="m11352,5088r,230e" filled="f" strokeweight=".58pt">
              <v:path arrowok="t"/>
            </v:shape>
            <v:shape id="_x0000_s1035" style="position:absolute;left:11342;top:5088;width:0;height:230" coordorigin="11342,5088" coordsize="0,230" path="m11342,5088r,230e" filled="f" strokeweight=".58pt">
              <v:path arrowok="t"/>
            </v:shape>
            <v:shape id="_x0000_s1034" style="position:absolute;left:902;top:5784;width:10435;height:0" coordorigin="902,5784" coordsize="10435,0" path="m902,5784r10436,e" filled="f" strokeweight=".58pt">
              <v:path arrowok="t"/>
            </v:shape>
            <v:shape id="_x0000_s1033" style="position:absolute;left:902;top:5774;width:10435;height:0" coordorigin="902,5774" coordsize="10435,0" path="m902,5774r10436,e" filled="f" strokeweight=".58pt">
              <v:path arrowok="t"/>
            </v:shape>
            <v:shape id="_x0000_s1032" style="position:absolute;left:11338;top:5784;width:19;height:0" coordorigin="11338,5784" coordsize="19,0" path="m11338,5784r19,e" filled="f" strokeweight=".58pt">
              <v:path arrowok="t"/>
            </v:shape>
            <v:shape id="_x0000_s1031" style="position:absolute;left:902;top:5803;width:10435;height:0" coordorigin="902,5803" coordsize="10435,0" path="m902,5803r10436,e" filled="f" strokeweight=".58pt">
              <v:path arrowok="t"/>
            </v:shape>
            <v:shape id="_x0000_s1030" style="position:absolute;left:898;top:1003;width:0;height:9869" coordorigin="898,1003" coordsize="0,9869" path="m898,1003r,9869e" filled="f" strokeweight=".58pt">
              <v:path arrowok="t"/>
            </v:shape>
            <v:shape id="_x0000_s1029" style="position:absolute;left:11347;top:5318;width:0;height:5568" coordorigin="11347,5318" coordsize="0,5568" path="m11347,5318r,5568e" filled="f" strokeweight=".96pt">
              <v:path arrowok="t"/>
            </v:shape>
            <v:shape id="_x0000_s1028" style="position:absolute;left:11342;top:5318;width:0;height:5544" coordorigin="11342,5318" coordsize="0,5544" path="m11342,5318r,5544e" filled="f" strokeweight=".58pt">
              <v:path arrowok="t"/>
            </v:shape>
            <v:shape id="_x0000_s1027" style="position:absolute;left:1010;top:5844;width:10080;height:0" coordorigin="1010,5844" coordsize="10080,0" path="m11090,5844r-10080,e" filled="f" strokeweight="1.2pt">
              <v:path arrowok="t"/>
            </v:shape>
            <w10:wrap anchorx="page" anchory="page"/>
          </v:group>
        </w:pict>
      </w:r>
      <w:r w:rsidRPr="0007428A">
        <w:rPr>
          <w:rFonts w:asciiTheme="minorHAnsi" w:hAnsiTheme="minorHAnsi" w:cstheme="minorHAnsi"/>
          <w:b/>
          <w:sz w:val="22"/>
          <w:szCs w:val="22"/>
        </w:rPr>
        <w:t>Summary of Qualifications:</w:t>
      </w:r>
    </w:p>
    <w:p w14:paraId="6F8C2F36" w14:textId="77777777" w:rsidR="006E0BAA" w:rsidRPr="0007428A" w:rsidRDefault="00EC475F" w:rsidP="0007428A">
      <w:pPr>
        <w:spacing w:before="58"/>
        <w:ind w:left="228" w:right="6837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Journeyman</w:t>
      </w:r>
      <w:r w:rsidRPr="00074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Member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I.A.T.S.E.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Local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635</w:t>
      </w:r>
    </w:p>
    <w:p w14:paraId="6FFC24F9" w14:textId="77777777" w:rsidR="006E0BAA" w:rsidRPr="0007428A" w:rsidRDefault="00EC475F" w:rsidP="0007428A">
      <w:pPr>
        <w:spacing w:before="7"/>
        <w:ind w:left="228" w:right="9477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w w:val="103"/>
          <w:sz w:val="22"/>
          <w:szCs w:val="22"/>
        </w:rPr>
        <w:t>Eagle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Scout</w:t>
      </w:r>
    </w:p>
    <w:p w14:paraId="37235620" w14:textId="77777777" w:rsidR="006E0BAA" w:rsidRPr="0007428A" w:rsidRDefault="00EC475F" w:rsidP="0007428A">
      <w:pPr>
        <w:spacing w:before="12"/>
        <w:ind w:left="228" w:right="3467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Knowledge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 Vectorworks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Spotlight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2009,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WYSIWYG,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AutoCAD,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Hand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Drafting Operation,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Set-Up,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Programming</w:t>
      </w:r>
      <w:r w:rsidRPr="0007428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High-End,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Martin,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VariLite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Moving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Lights Proficient</w:t>
      </w:r>
      <w:r w:rsidRPr="00074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service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Martin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Mac2000,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VariLite,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High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End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Studio</w:t>
      </w:r>
      <w:r w:rsidRPr="00074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units</w:t>
      </w:r>
    </w:p>
    <w:p w14:paraId="61ABD23B" w14:textId="77777777" w:rsidR="006E0BAA" w:rsidRPr="0007428A" w:rsidRDefault="00EC475F" w:rsidP="0007428A">
      <w:pPr>
        <w:ind w:left="228" w:right="4123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Training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&amp; Experience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 ETC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Consoles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Strand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Light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Palette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Programming</w:t>
      </w:r>
    </w:p>
    <w:p w14:paraId="17ACFBA6" w14:textId="77777777" w:rsidR="006E0BAA" w:rsidRPr="0007428A" w:rsidRDefault="00EC475F" w:rsidP="0007428A">
      <w:pPr>
        <w:spacing w:before="12"/>
        <w:ind w:left="228" w:right="6204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Experience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with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general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video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audio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installations</w:t>
      </w:r>
    </w:p>
    <w:p w14:paraId="623EDD74" w14:textId="77777777" w:rsidR="006E0BAA" w:rsidRPr="0007428A" w:rsidRDefault="00EC475F" w:rsidP="0007428A">
      <w:pPr>
        <w:spacing w:before="12"/>
        <w:ind w:left="228" w:right="2446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Experience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with</w:t>
      </w:r>
      <w:r w:rsidRPr="00074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ground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rigging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limited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up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rigging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(theatrical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grids,</w:t>
      </w:r>
      <w:r w:rsidRPr="00074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fly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system,</w:t>
      </w:r>
      <w:r w:rsidRPr="00074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drop-ceiling)</w:t>
      </w:r>
      <w:r w:rsidRPr="0007428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Proficient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Residential</w:t>
      </w:r>
      <w:r w:rsidRPr="00074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Wiring</w:t>
      </w:r>
      <w:r w:rsidRPr="00074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(Apprenticeship</w:t>
      </w:r>
      <w:r w:rsidRPr="0007428A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North</w:t>
      </w:r>
      <w:r w:rsidRPr="00074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Carolina</w:t>
      </w:r>
      <w:r w:rsidRPr="00074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in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2001-2002)</w:t>
      </w:r>
    </w:p>
    <w:p w14:paraId="20C2964A" w14:textId="77777777" w:rsidR="006E0BAA" w:rsidRPr="0007428A" w:rsidRDefault="00EC475F" w:rsidP="0007428A">
      <w:pPr>
        <w:ind w:left="228" w:right="6252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Recipient</w:t>
      </w:r>
      <w:r w:rsidRPr="00074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 the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ETC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2005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LDI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Student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Sponsorship</w:t>
      </w:r>
    </w:p>
    <w:p w14:paraId="640C64FB" w14:textId="77777777" w:rsidR="006E0BAA" w:rsidRPr="0007428A" w:rsidRDefault="00EC475F" w:rsidP="0007428A">
      <w:pPr>
        <w:spacing w:before="12"/>
        <w:ind w:left="228" w:right="5525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sz w:val="22"/>
          <w:szCs w:val="22"/>
        </w:rPr>
        <w:t>Recipient</w:t>
      </w:r>
      <w:r w:rsidRPr="00074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Kenan</w:t>
      </w:r>
      <w:r w:rsidRPr="00074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Fellowship</w:t>
      </w:r>
      <w:r w:rsidRPr="00074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at the</w:t>
      </w:r>
      <w:r w:rsidRPr="00074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John</w:t>
      </w:r>
      <w:r w:rsidRPr="00074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F.</w:t>
      </w:r>
      <w:r w:rsidRPr="00074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Kennedy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Center</w:t>
      </w:r>
    </w:p>
    <w:p w14:paraId="4A8AD1B1" w14:textId="77777777" w:rsidR="006E0BAA" w:rsidRPr="0007428A" w:rsidRDefault="00EC475F" w:rsidP="0007428A">
      <w:pPr>
        <w:spacing w:before="16"/>
        <w:ind w:left="228" w:right="3010"/>
        <w:jc w:val="both"/>
        <w:rPr>
          <w:rFonts w:asciiTheme="minorHAnsi" w:hAnsiTheme="minorHAnsi" w:cstheme="minorHAnsi"/>
          <w:sz w:val="22"/>
          <w:szCs w:val="22"/>
        </w:rPr>
      </w:pPr>
      <w:r w:rsidRPr="0007428A">
        <w:rPr>
          <w:rFonts w:asciiTheme="minorHAnsi" w:hAnsiTheme="minorHAnsi" w:cstheme="minorHAnsi"/>
          <w:b/>
          <w:sz w:val="22"/>
          <w:szCs w:val="22"/>
        </w:rPr>
        <w:t xml:space="preserve">Education: </w:t>
      </w:r>
      <w:r w:rsidRPr="0007428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NC</w:t>
      </w:r>
      <w:r w:rsidRPr="00074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School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the</w:t>
      </w:r>
      <w:r w:rsidRPr="00074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Arts,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School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of</w:t>
      </w:r>
      <w:r w:rsidRPr="00074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Design</w:t>
      </w:r>
      <w:r w:rsidRPr="00074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and</w:t>
      </w:r>
      <w:r w:rsidRPr="00074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Production</w:t>
      </w:r>
      <w:r w:rsidRPr="00074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sz w:val="22"/>
          <w:szCs w:val="22"/>
        </w:rPr>
        <w:t>– BFA</w:t>
      </w:r>
      <w:r w:rsidRPr="00074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Lighting</w:t>
      </w:r>
      <w:r w:rsidRPr="0007428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428A">
        <w:rPr>
          <w:rFonts w:asciiTheme="minorHAnsi" w:hAnsiTheme="minorHAnsi" w:cstheme="minorHAnsi"/>
          <w:w w:val="103"/>
          <w:sz w:val="22"/>
          <w:szCs w:val="22"/>
        </w:rPr>
        <w:t>Design</w:t>
      </w:r>
    </w:p>
    <w:p w14:paraId="4A9B4B57" w14:textId="77777777" w:rsidR="006E0BAA" w:rsidRPr="0007428A" w:rsidRDefault="006E0BAA" w:rsidP="0007428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A632DB" w14:textId="77777777" w:rsidR="006E0BAA" w:rsidRPr="0007428A" w:rsidRDefault="006E0BAA" w:rsidP="0007428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2037"/>
        <w:gridCol w:w="3007"/>
        <w:gridCol w:w="3349"/>
      </w:tblGrid>
      <w:tr w:rsidR="006E0BAA" w:rsidRPr="0007428A" w14:paraId="5D6CCD34" w14:textId="77777777">
        <w:trPr>
          <w:trHeight w:hRule="exact" w:val="258"/>
        </w:trPr>
        <w:tc>
          <w:tcPr>
            <w:tcW w:w="2057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7CF9C4C3" w14:textId="77777777" w:rsidR="006E0BAA" w:rsidRPr="0007428A" w:rsidRDefault="00EC475F" w:rsidP="0007428A">
            <w:pPr>
              <w:spacing w:before="4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Rhys</w:t>
            </w:r>
            <w:r w:rsidRPr="0007428A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Williams</w:t>
            </w:r>
          </w:p>
        </w:tc>
        <w:tc>
          <w:tcPr>
            <w:tcW w:w="203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4FE5871" w14:textId="77777777" w:rsidR="006E0BAA" w:rsidRPr="0007428A" w:rsidRDefault="00EC475F" w:rsidP="0007428A">
            <w:pPr>
              <w:spacing w:before="42"/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07428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Crawford</w:t>
            </w:r>
          </w:p>
        </w:tc>
        <w:tc>
          <w:tcPr>
            <w:tcW w:w="300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C93943B" w14:textId="77777777" w:rsidR="006E0BAA" w:rsidRPr="0007428A" w:rsidRDefault="00EC475F" w:rsidP="0007428A">
            <w:pPr>
              <w:spacing w:before="42"/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M.</w:t>
            </w:r>
            <w:r w:rsidRPr="0007428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Eric</w:t>
            </w:r>
            <w:r w:rsidRPr="0007428A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Rimes</w:t>
            </w:r>
          </w:p>
        </w:tc>
        <w:tc>
          <w:tcPr>
            <w:tcW w:w="3349" w:type="dxa"/>
            <w:tcBorders>
              <w:top w:val="single" w:sz="5" w:space="0" w:color="000000"/>
              <w:left w:val="nil"/>
              <w:bottom w:val="nil"/>
              <w:right w:val="single" w:sz="8" w:space="0" w:color="000000"/>
            </w:tcBorders>
          </w:tcPr>
          <w:p w14:paraId="44AA8994" w14:textId="77777777" w:rsidR="006E0BAA" w:rsidRPr="0007428A" w:rsidRDefault="00EC475F" w:rsidP="0007428A">
            <w:pPr>
              <w:spacing w:before="42"/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07428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Ridella</w:t>
            </w:r>
          </w:p>
        </w:tc>
      </w:tr>
      <w:tr w:rsidR="006E0BAA" w:rsidRPr="0007428A" w14:paraId="70E34BC0" w14:textId="77777777">
        <w:trPr>
          <w:trHeight w:hRule="exact" w:val="228"/>
        </w:trPr>
        <w:tc>
          <w:tcPr>
            <w:tcW w:w="205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20926F2" w14:textId="77777777" w:rsidR="006E0BAA" w:rsidRPr="0007428A" w:rsidRDefault="00EC475F" w:rsidP="0007428A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r w:rsidRPr="0007428A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Manager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2427F0B3" w14:textId="77777777" w:rsidR="006E0BAA" w:rsidRPr="0007428A" w:rsidRDefault="00EC475F" w:rsidP="0007428A">
            <w:pPr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Lighting</w:t>
            </w:r>
            <w:r w:rsidRPr="0007428A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Director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2B49D440" w14:textId="77777777" w:rsidR="006E0BAA" w:rsidRPr="0007428A" w:rsidRDefault="00EC475F" w:rsidP="0007428A">
            <w:pPr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Advance</w:t>
            </w:r>
            <w:r w:rsidRPr="0007428A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Electrician</w:t>
            </w: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A607131" w14:textId="77777777" w:rsidR="006E0BAA" w:rsidRPr="0007428A" w:rsidRDefault="00EC475F" w:rsidP="0007428A">
            <w:pPr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VP</w:t>
            </w:r>
            <w:r w:rsidRPr="0007428A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07428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Sales</w:t>
            </w:r>
          </w:p>
        </w:tc>
      </w:tr>
      <w:tr w:rsidR="006E0BAA" w:rsidRPr="0007428A" w14:paraId="7A696FA9" w14:textId="77777777">
        <w:trPr>
          <w:trHeight w:hRule="exact" w:val="230"/>
        </w:trPr>
        <w:tc>
          <w:tcPr>
            <w:tcW w:w="205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ADDF49E" w14:textId="77777777" w:rsidR="006E0BAA" w:rsidRPr="0007428A" w:rsidRDefault="00EC475F" w:rsidP="0007428A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Spoleto</w:t>
            </w:r>
            <w:r w:rsidRPr="0007428A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Festival</w:t>
            </w:r>
            <w:r w:rsidRPr="0007428A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USA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0FFE3295" w14:textId="77777777" w:rsidR="006E0BAA" w:rsidRPr="0007428A" w:rsidRDefault="00EC475F" w:rsidP="0007428A">
            <w:pPr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Alvin</w:t>
            </w:r>
            <w:r w:rsidRPr="0007428A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Ailey</w:t>
            </w:r>
            <w:r w:rsidRPr="0007428A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Dance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25E74829" w14:textId="77777777" w:rsidR="006E0BAA" w:rsidRPr="0007428A" w:rsidRDefault="00EC475F" w:rsidP="0007428A">
            <w:pPr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Wicked</w:t>
            </w:r>
            <w:r w:rsidRPr="0007428A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National</w:t>
            </w:r>
            <w:r w:rsidRPr="0007428A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Tour</w:t>
            </w: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4C8120E" w14:textId="77777777" w:rsidR="006E0BAA" w:rsidRPr="0007428A" w:rsidRDefault="00EC475F" w:rsidP="0007428A">
            <w:pPr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4Wall</w:t>
            </w:r>
            <w:r w:rsidRPr="0007428A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Entertainment</w:t>
            </w:r>
            <w:r w:rsidRPr="0007428A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NY</w:t>
            </w:r>
          </w:p>
        </w:tc>
      </w:tr>
      <w:tr w:rsidR="006E0BAA" w:rsidRPr="0007428A" w14:paraId="3370B641" w14:textId="77777777">
        <w:trPr>
          <w:trHeight w:hRule="exact" w:val="230"/>
        </w:trPr>
        <w:tc>
          <w:tcPr>
            <w:tcW w:w="205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9ED98A9" w14:textId="77777777" w:rsidR="006E0BAA" w:rsidRPr="0007428A" w:rsidRDefault="00EC475F" w:rsidP="0007428A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14</w:t>
            </w:r>
            <w:r w:rsidRPr="0007428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George</w:t>
            </w:r>
            <w:r w:rsidRPr="0007428A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St.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B066562" w14:textId="77777777" w:rsidR="006E0BAA" w:rsidRPr="0007428A" w:rsidRDefault="00EC475F" w:rsidP="0007428A">
            <w:pPr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211</w:t>
            </w:r>
            <w:r w:rsidRPr="0007428A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West</w:t>
            </w:r>
            <w:r w:rsidRPr="0007428A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7428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</w:t>
            </w:r>
            <w:r w:rsidRPr="0007428A">
              <w:rPr>
                <w:rFonts w:asciiTheme="minorHAnsi" w:hAnsiTheme="minorHAnsi" w:cstheme="minorHAnsi"/>
                <w:position w:val="9"/>
                <w:sz w:val="22"/>
                <w:szCs w:val="22"/>
              </w:rPr>
              <w:t>st</w:t>
            </w:r>
            <w:r w:rsidRPr="0007428A">
              <w:rPr>
                <w:rFonts w:asciiTheme="minorHAnsi" w:hAnsiTheme="minorHAnsi" w:cstheme="minorHAnsi"/>
                <w:spacing w:val="22"/>
                <w:position w:val="9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Street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6F6C4035" w14:textId="77777777" w:rsidR="006E0BAA" w:rsidRPr="0007428A" w:rsidRDefault="00EC475F" w:rsidP="0007428A">
            <w:pPr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2311</w:t>
            </w:r>
            <w:r w:rsidRPr="0007428A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Trammel</w:t>
            </w:r>
            <w:r w:rsidRPr="0007428A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Terrace</w:t>
            </w: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6E828C4" w14:textId="77777777" w:rsidR="006E0BAA" w:rsidRPr="0007428A" w:rsidRDefault="00EC475F" w:rsidP="0007428A">
            <w:pPr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  <w:r w:rsidRPr="0007428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State</w:t>
            </w:r>
            <w:r w:rsidRPr="0007428A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St.</w:t>
            </w:r>
          </w:p>
        </w:tc>
      </w:tr>
      <w:tr w:rsidR="006E0BAA" w:rsidRPr="0007428A" w14:paraId="11771DAA" w14:textId="77777777">
        <w:trPr>
          <w:trHeight w:hRule="exact" w:val="230"/>
        </w:trPr>
        <w:tc>
          <w:tcPr>
            <w:tcW w:w="205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60CA74B" w14:textId="77777777" w:rsidR="006E0BAA" w:rsidRPr="0007428A" w:rsidRDefault="00EC475F" w:rsidP="0007428A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Charleston,</w:t>
            </w:r>
            <w:r w:rsidRPr="0007428A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07428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29401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2E7AAD42" w14:textId="77777777" w:rsidR="006E0BAA" w:rsidRPr="0007428A" w:rsidRDefault="00EC475F" w:rsidP="0007428A">
            <w:pPr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New</w:t>
            </w:r>
            <w:r w:rsidRPr="0007428A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York,</w:t>
            </w:r>
            <w:r w:rsidRPr="0007428A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NY</w:t>
            </w:r>
            <w:r w:rsidRPr="0007428A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10023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33557B9E" w14:textId="77777777" w:rsidR="006E0BAA" w:rsidRPr="0007428A" w:rsidRDefault="00EC475F" w:rsidP="0007428A">
            <w:pPr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Winston-Salem,</w:t>
            </w:r>
            <w:r w:rsidRPr="0007428A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07428A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27106</w:t>
            </w: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174308A" w14:textId="77777777" w:rsidR="006E0BAA" w:rsidRPr="0007428A" w:rsidRDefault="00EC475F" w:rsidP="0007428A">
            <w:pPr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Moonachie,</w:t>
            </w:r>
            <w:r w:rsidRPr="0007428A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sz w:val="22"/>
                <w:szCs w:val="22"/>
              </w:rPr>
              <w:t>NJ</w:t>
            </w:r>
            <w:r w:rsidRPr="0007428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07074</w:t>
            </w:r>
          </w:p>
        </w:tc>
      </w:tr>
      <w:tr w:rsidR="006E0BAA" w:rsidRPr="0007428A" w14:paraId="48297CC8" w14:textId="77777777">
        <w:trPr>
          <w:trHeight w:hRule="exact" w:val="493"/>
        </w:trPr>
        <w:tc>
          <w:tcPr>
            <w:tcW w:w="2057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21B9BC3B" w14:textId="77777777" w:rsidR="006E0BAA" w:rsidRPr="0007428A" w:rsidRDefault="00EC475F" w:rsidP="0007428A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tts@att.net</w:t>
            </w:r>
          </w:p>
          <w:p w14:paraId="6D76E31F" w14:textId="77777777" w:rsidR="006E0BAA" w:rsidRPr="0007428A" w:rsidRDefault="00EC475F" w:rsidP="0007428A">
            <w:pPr>
              <w:spacing w:before="16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843.720.1140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4F4053D" w14:textId="77777777" w:rsidR="006E0BAA" w:rsidRPr="0007428A" w:rsidRDefault="00EC475F" w:rsidP="0007428A">
            <w:pPr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Alite3@aol.com</w:t>
            </w:r>
          </w:p>
          <w:p w14:paraId="2079BB12" w14:textId="77777777" w:rsidR="006E0BAA" w:rsidRPr="0007428A" w:rsidRDefault="00EC475F" w:rsidP="0007428A">
            <w:pPr>
              <w:spacing w:before="16"/>
              <w:ind w:left="214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212.767.0590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90A6712" w14:textId="77777777" w:rsidR="006E0BAA" w:rsidRPr="0007428A" w:rsidRDefault="00EC475F" w:rsidP="0007428A">
            <w:pPr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merimes@stagetechnician.com</w:t>
            </w:r>
          </w:p>
          <w:p w14:paraId="1F210CF6" w14:textId="77777777" w:rsidR="006E0BAA" w:rsidRPr="0007428A" w:rsidRDefault="00EC475F" w:rsidP="0007428A">
            <w:pPr>
              <w:spacing w:before="16"/>
              <w:ind w:left="337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336.770.3232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5" w:space="0" w:color="000000"/>
              <w:right w:val="single" w:sz="8" w:space="0" w:color="000000"/>
            </w:tcBorders>
          </w:tcPr>
          <w:p w14:paraId="51FAF0BD" w14:textId="77777777" w:rsidR="006E0BAA" w:rsidRPr="0007428A" w:rsidRDefault="00EC475F" w:rsidP="0007428A">
            <w:pPr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aridella@4wall.com</w:t>
            </w:r>
          </w:p>
          <w:p w14:paraId="22F2656B" w14:textId="77777777" w:rsidR="006E0BAA" w:rsidRPr="0007428A" w:rsidRDefault="00EC475F" w:rsidP="0007428A">
            <w:pPr>
              <w:spacing w:before="16"/>
              <w:ind w:left="210"/>
              <w:rPr>
                <w:rFonts w:asciiTheme="minorHAnsi" w:hAnsiTheme="minorHAnsi" w:cstheme="minorHAnsi"/>
                <w:sz w:val="22"/>
                <w:szCs w:val="22"/>
              </w:rPr>
            </w:pPr>
            <w:r w:rsidRPr="0007428A">
              <w:rPr>
                <w:rFonts w:asciiTheme="minorHAnsi" w:hAnsiTheme="minorHAnsi" w:cstheme="minorHAnsi"/>
                <w:w w:val="103"/>
                <w:sz w:val="22"/>
                <w:szCs w:val="22"/>
              </w:rPr>
              <w:t>201.329.9878</w:t>
            </w:r>
          </w:p>
        </w:tc>
      </w:tr>
    </w:tbl>
    <w:p w14:paraId="7AA4E65C" w14:textId="77777777" w:rsidR="00EC475F" w:rsidRPr="0007428A" w:rsidRDefault="00EC475F" w:rsidP="0007428A">
      <w:pPr>
        <w:rPr>
          <w:rFonts w:asciiTheme="minorHAnsi" w:hAnsiTheme="minorHAnsi" w:cstheme="minorHAnsi"/>
          <w:sz w:val="22"/>
          <w:szCs w:val="22"/>
        </w:rPr>
      </w:pPr>
    </w:p>
    <w:sectPr w:rsidR="00EC475F" w:rsidRPr="0007428A">
      <w:pgSz w:w="12240" w:h="15840"/>
      <w:pgMar w:top="96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07DFF"/>
    <w:multiLevelType w:val="multilevel"/>
    <w:tmpl w:val="F62A3E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BAA"/>
    <w:rsid w:val="0007428A"/>
    <w:rsid w:val="006E0BAA"/>
    <w:rsid w:val="00EC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4:docId w14:val="3411CD05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2021-07-07T13:11:00Z</dcterms:created>
  <dcterms:modified xsi:type="dcterms:W3CDTF">2021-07-07T13:13:00Z</dcterms:modified>
</cp:coreProperties>
</file>